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8C713C" w:rsidTr="008C713C"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A31DC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31DC1" w:rsidRDefault="00A31D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A31DC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A31DC1" w:rsidRDefault="009C7D2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A31DC1" w:rsidRDefault="00A31DC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31DC1" w:rsidRDefault="00A31DC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31DC1" w:rsidRDefault="00A31DC1">
            <w:pPr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  <w:tr w:rsidR="00A31DC1">
        <w:trPr>
          <w:trHeight w:val="283"/>
        </w:trPr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  <w:tr w:rsidR="008C713C" w:rsidTr="008C713C"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A31DC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HE401 - Ruh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8C713C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A31DC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  <w:r w:rsidR="00952A62">
                    <w:rPr>
                      <w:rFonts w:ascii="Arial" w:eastAsia="Arial" w:hAnsi="Arial"/>
                      <w:color w:val="000000"/>
                      <w:sz w:val="18"/>
                    </w:rPr>
                    <w:t>-AA02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8C713C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A31DC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A31DC1">
                  <w:pPr>
                    <w:spacing w:after="0" w:line="240" w:lineRule="auto"/>
                  </w:pPr>
                </w:p>
              </w:tc>
            </w:tr>
            <w:tr w:rsidR="00A31DC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8C713C">
                  <w:pPr>
                    <w:spacing w:after="0" w:line="240" w:lineRule="auto"/>
                  </w:pPr>
                  <w:r>
                    <w:t>112</w:t>
                  </w:r>
                </w:p>
              </w:tc>
            </w:tr>
          </w:tbl>
          <w:p w:rsidR="00A31DC1" w:rsidRDefault="00A31DC1">
            <w:pPr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  <w:tr w:rsidR="00A31DC1">
        <w:trPr>
          <w:trHeight w:val="283"/>
        </w:trPr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  <w:tr w:rsidR="00A31DC1"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0"/>
              <w:gridCol w:w="1272"/>
            </w:tblGrid>
            <w:tr w:rsidR="00A31DC1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161201059 - Mehmet KÖSE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161201198 - Hatice YILDIRIM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164002008 - Muhammed TOKA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164002042 - Mehmet Nur İMTAN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164002049 - Bilal ÇİFÇİ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154002091 - Mustafa ÇAKIR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154002099 - Mücahit Gazi KOLSUZ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154002105 - Selami ERİŞENOĞLU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154002126 - Ahmet ÖZTÜRK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154002151 - Sale KARAKAŞ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154002210 - İbrahim ULUGANA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</w:tbl>
          <w:p w:rsidR="00A31DC1" w:rsidRDefault="00A31DC1">
            <w:pPr>
              <w:spacing w:after="0" w:line="240" w:lineRule="auto"/>
            </w:pPr>
          </w:p>
        </w:tc>
        <w:tc>
          <w:tcPr>
            <w:tcW w:w="283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0"/>
              <w:gridCol w:w="1272"/>
            </w:tblGrid>
            <w:tr w:rsidR="00A31DC1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161201210 - Abdulvahap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164002032 - Gizem ANĞI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164002045 - Behcet ÖZYÖN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0006D9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164002050 - Mustafa KAYAR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6D9" w:rsidRDefault="000006D9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154002097 - Beyza BIYIKLIOĞLU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154002104 - Sıddıka ÖZDEMİR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154002122 - Elif Seda SEVİNDİK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154002124 - Süleyman KESKİN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154002129 - Esin TEKİN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154002155 - Serkan KORAL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164002001 - Şükran NASLI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  <w:tr w:rsidR="00952A62" w:rsidTr="000006D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 w:rsidP="00E705A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164002043 - Zeynebe TUNÇ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52A62" w:rsidRDefault="00952A62">
                  <w:pPr>
                    <w:spacing w:after="0" w:line="240" w:lineRule="auto"/>
                  </w:pPr>
                </w:p>
              </w:tc>
            </w:tr>
          </w:tbl>
          <w:p w:rsidR="00A31DC1" w:rsidRDefault="00A31DC1">
            <w:pPr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  <w:tr w:rsidR="00A31DC1">
        <w:trPr>
          <w:trHeight w:val="283"/>
        </w:trPr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  <w:tr w:rsidR="008C713C" w:rsidTr="008C713C"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A31DC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9C7D2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31DC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A31DC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A31DC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A31DC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31DC1" w:rsidRDefault="00A31DC1">
                  <w:pPr>
                    <w:spacing w:after="0" w:line="240" w:lineRule="auto"/>
                  </w:pPr>
                </w:p>
              </w:tc>
            </w:tr>
          </w:tbl>
          <w:p w:rsidR="00A31DC1" w:rsidRDefault="00A31DC1">
            <w:pPr>
              <w:spacing w:after="0" w:line="240" w:lineRule="auto"/>
            </w:pPr>
          </w:p>
        </w:tc>
        <w:tc>
          <w:tcPr>
            <w:tcW w:w="566" w:type="dxa"/>
          </w:tcPr>
          <w:p w:rsidR="00A31DC1" w:rsidRDefault="00A31DC1">
            <w:pPr>
              <w:pStyle w:val="EmptyCellLayoutStyle"/>
              <w:spacing w:after="0" w:line="240" w:lineRule="auto"/>
            </w:pPr>
          </w:p>
        </w:tc>
      </w:tr>
    </w:tbl>
    <w:p w:rsidR="00A31DC1" w:rsidRDefault="00A31DC1">
      <w:pPr>
        <w:spacing w:after="0" w:line="240" w:lineRule="auto"/>
      </w:pPr>
    </w:p>
    <w:sectPr w:rsidR="00A31DC1" w:rsidSect="00A31DC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D26" w:rsidRDefault="009C7D26" w:rsidP="00A31DC1">
      <w:pPr>
        <w:spacing w:after="0" w:line="240" w:lineRule="auto"/>
      </w:pPr>
      <w:r>
        <w:separator/>
      </w:r>
    </w:p>
  </w:endnote>
  <w:endnote w:type="continuationSeparator" w:id="1">
    <w:p w:rsidR="009C7D26" w:rsidRDefault="009C7D26" w:rsidP="00A3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A31DC1"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</w:tr>
    <w:tr w:rsidR="00A31DC1"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31DC1" w:rsidRDefault="009C7D2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</w:tr>
    <w:tr w:rsidR="00A31DC1"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A31DC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1DC1" w:rsidRDefault="009C7D2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A31DC1" w:rsidRDefault="00A31DC1">
          <w:pPr>
            <w:spacing w:after="0" w:line="240" w:lineRule="auto"/>
          </w:pPr>
        </w:p>
      </w:tc>
      <w:tc>
        <w:tcPr>
          <w:tcW w:w="141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</w:tr>
    <w:tr w:rsidR="00A31DC1"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A31DC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1DC1" w:rsidRDefault="009C7D2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31DC1" w:rsidRDefault="00A31DC1">
          <w:pPr>
            <w:spacing w:after="0" w:line="240" w:lineRule="auto"/>
          </w:pPr>
        </w:p>
      </w:tc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</w:tr>
    <w:tr w:rsidR="00A31DC1"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D26" w:rsidRDefault="009C7D26" w:rsidP="00A31DC1">
      <w:pPr>
        <w:spacing w:after="0" w:line="240" w:lineRule="auto"/>
      </w:pPr>
      <w:r>
        <w:separator/>
      </w:r>
    </w:p>
  </w:footnote>
  <w:footnote w:type="continuationSeparator" w:id="1">
    <w:p w:rsidR="009C7D26" w:rsidRDefault="009C7D26" w:rsidP="00A3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A31DC1"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A31DC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31DC1" w:rsidRDefault="009C7D2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A31DC1" w:rsidRDefault="00A31DC1">
          <w:pPr>
            <w:spacing w:after="0" w:line="240" w:lineRule="auto"/>
          </w:pPr>
        </w:p>
      </w:tc>
      <w:tc>
        <w:tcPr>
          <w:tcW w:w="566" w:type="dxa"/>
        </w:tcPr>
        <w:p w:rsidR="00A31DC1" w:rsidRDefault="00A31DC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DC1"/>
    <w:rsid w:val="000006D9"/>
    <w:rsid w:val="008C713C"/>
    <w:rsid w:val="00952A62"/>
    <w:rsid w:val="009C7D26"/>
    <w:rsid w:val="00A31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31DC1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7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1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4</cp:revision>
  <dcterms:created xsi:type="dcterms:W3CDTF">2019-03-17T11:36:00Z</dcterms:created>
  <dcterms:modified xsi:type="dcterms:W3CDTF">2019-03-17T11:40:00Z</dcterms:modified>
</cp:coreProperties>
</file>